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1B089" w14:textId="77777777" w:rsidR="007B6D58" w:rsidRDefault="007B6D58">
      <w:r>
        <w:separator/>
      </w:r>
    </w:p>
  </w:endnote>
  <w:endnote w:type="continuationSeparator" w:id="0">
    <w:p w14:paraId="7F4B6135" w14:textId="77777777" w:rsidR="007B6D58" w:rsidRDefault="007B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20DF3EDE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</w:t>
    </w:r>
    <w:r w:rsidR="00DA10FB">
      <w:rPr>
        <w:rFonts w:ascii="Arial" w:hAnsi="Arial" w:cs="Arial"/>
        <w:i/>
      </w:rPr>
      <w:t xml:space="preserve">                   </w:t>
    </w:r>
    <w:r>
      <w:rPr>
        <w:rFonts w:ascii="Arial" w:hAnsi="Arial" w:cs="Arial"/>
        <w:i/>
      </w:rPr>
      <w:t xml:space="preserve">       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4B0F57">
      <w:rPr>
        <w:rFonts w:ascii="Arial" w:hAnsi="Arial" w:cs="Arial"/>
        <w:i/>
      </w:rPr>
      <w:t xml:space="preserve">                               </w:t>
    </w:r>
    <w:r w:rsidR="00CB7EB3" w:rsidRPr="00CB7EB3">
      <w:rPr>
        <w:rFonts w:ascii="Arial" w:hAnsi="Arial" w:cs="Arial"/>
        <w:i/>
      </w:rPr>
      <w:t xml:space="preserve">Vzdrževanje </w:t>
    </w:r>
    <w:r w:rsidR="004B0F57">
      <w:rPr>
        <w:rFonts w:ascii="Arial" w:hAnsi="Arial" w:cs="Arial"/>
        <w:i/>
      </w:rPr>
      <w:t>in menjava obtočnih črpalk</w:t>
    </w:r>
    <w:r w:rsidR="00B0698D">
      <w:rPr>
        <w:rFonts w:ascii="Arial" w:hAnsi="Arial" w:cs="Arial"/>
        <w:i/>
      </w:rPr>
      <w:t xml:space="preserve"> - ponovitev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C045D" w14:textId="77777777" w:rsidR="007B6D58" w:rsidRDefault="007B6D58">
      <w:r>
        <w:separator/>
      </w:r>
    </w:p>
  </w:footnote>
  <w:footnote w:type="continuationSeparator" w:id="0">
    <w:p w14:paraId="73D81D25" w14:textId="77777777" w:rsidR="007B6D58" w:rsidRDefault="007B6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338D962A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B0698D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QqieRnsthDg85bk2thVPro2o1JOfRsgOIwEEjwlCG/KhOmihYap4W4onjS4zXm1mIb0w5KtEirCzdpTkO7+AvQ==" w:salt="GWzrSts+WXr1UQtjMFiviQ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07F9"/>
    <w:rsid w:val="002571FD"/>
    <w:rsid w:val="00257B32"/>
    <w:rsid w:val="002958C6"/>
    <w:rsid w:val="002A162D"/>
    <w:rsid w:val="002A5FD8"/>
    <w:rsid w:val="002C26BF"/>
    <w:rsid w:val="00340EBC"/>
    <w:rsid w:val="00350615"/>
    <w:rsid w:val="003523E1"/>
    <w:rsid w:val="00353653"/>
    <w:rsid w:val="003538B3"/>
    <w:rsid w:val="003912CE"/>
    <w:rsid w:val="003B5A57"/>
    <w:rsid w:val="003E110C"/>
    <w:rsid w:val="00403804"/>
    <w:rsid w:val="004115A8"/>
    <w:rsid w:val="00413090"/>
    <w:rsid w:val="004610BB"/>
    <w:rsid w:val="00491537"/>
    <w:rsid w:val="00495279"/>
    <w:rsid w:val="004A771A"/>
    <w:rsid w:val="004B0F57"/>
    <w:rsid w:val="004B56B5"/>
    <w:rsid w:val="004F6B45"/>
    <w:rsid w:val="00554AF3"/>
    <w:rsid w:val="00571648"/>
    <w:rsid w:val="005B22C4"/>
    <w:rsid w:val="005B2C1E"/>
    <w:rsid w:val="005B593E"/>
    <w:rsid w:val="005C476A"/>
    <w:rsid w:val="005C5BB7"/>
    <w:rsid w:val="005C7F4B"/>
    <w:rsid w:val="0062263C"/>
    <w:rsid w:val="00635FA4"/>
    <w:rsid w:val="00662FC9"/>
    <w:rsid w:val="00664010"/>
    <w:rsid w:val="00666878"/>
    <w:rsid w:val="0068608F"/>
    <w:rsid w:val="006B4789"/>
    <w:rsid w:val="006C358D"/>
    <w:rsid w:val="006D7087"/>
    <w:rsid w:val="007019F6"/>
    <w:rsid w:val="00705A49"/>
    <w:rsid w:val="0073529C"/>
    <w:rsid w:val="007B6D58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22B0"/>
    <w:rsid w:val="00997007"/>
    <w:rsid w:val="009D3B92"/>
    <w:rsid w:val="009F108B"/>
    <w:rsid w:val="009F6A3A"/>
    <w:rsid w:val="00A00149"/>
    <w:rsid w:val="00A313DA"/>
    <w:rsid w:val="00A4573D"/>
    <w:rsid w:val="00A66906"/>
    <w:rsid w:val="00A973EB"/>
    <w:rsid w:val="00AE3A76"/>
    <w:rsid w:val="00AF681A"/>
    <w:rsid w:val="00B0698D"/>
    <w:rsid w:val="00B16794"/>
    <w:rsid w:val="00B80847"/>
    <w:rsid w:val="00BC4A2F"/>
    <w:rsid w:val="00BE7A06"/>
    <w:rsid w:val="00C96FB0"/>
    <w:rsid w:val="00CB7EB3"/>
    <w:rsid w:val="00CD43AD"/>
    <w:rsid w:val="00D31BFE"/>
    <w:rsid w:val="00D446CD"/>
    <w:rsid w:val="00D47693"/>
    <w:rsid w:val="00D63B85"/>
    <w:rsid w:val="00DA10FB"/>
    <w:rsid w:val="00DC7167"/>
    <w:rsid w:val="00DF5D8C"/>
    <w:rsid w:val="00E02E3F"/>
    <w:rsid w:val="00E30C6D"/>
    <w:rsid w:val="00E61529"/>
    <w:rsid w:val="00EC33D0"/>
    <w:rsid w:val="00F256F3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6</cp:revision>
  <cp:lastPrinted>2023-06-21T12:05:00Z</cp:lastPrinted>
  <dcterms:created xsi:type="dcterms:W3CDTF">2025-09-26T12:54:00Z</dcterms:created>
  <dcterms:modified xsi:type="dcterms:W3CDTF">2025-10-22T07:34:00Z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